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7CD844B6"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w:t>
            </w:r>
            <w:r w:rsidR="00522F58">
              <w:rPr>
                <w:rFonts w:ascii="Arial" w:hAnsi="Arial" w:cs="Arial"/>
                <w:b/>
                <w:bCs/>
              </w:rPr>
              <w:t>2</w:t>
            </w:r>
            <w:r w:rsidR="00A05199">
              <w:rPr>
                <w:rFonts w:ascii="Arial" w:hAnsi="Arial" w:cs="Arial"/>
                <w:b/>
                <w:bCs/>
              </w:rPr>
              <w:t>/202</w:t>
            </w:r>
            <w:r w:rsidR="00514126">
              <w:rPr>
                <w:rFonts w:ascii="Arial" w:hAnsi="Arial" w:cs="Arial"/>
                <w:b/>
                <w:bCs/>
              </w:rPr>
              <w:t>3</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12304E04"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MÉDICOS N</w:t>
            </w:r>
            <w:r w:rsidR="0081282B">
              <w:rPr>
                <w:rFonts w:ascii="Arial" w:hAnsi="Arial" w:cs="Arial"/>
                <w:b/>
                <w:bCs/>
              </w:rPr>
              <w:t>O PRONTO SOCORRO</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77777777"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37316E13"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9411CE" w:rsidRPr="009411CE">
              <w:rPr>
                <w:rFonts w:ascii="Arial" w:hAnsi="Arial" w:cs="Arial"/>
                <w:b/>
              </w:rPr>
              <w:t>13</w:t>
            </w:r>
            <w:r w:rsidR="00106E3F" w:rsidRPr="009411CE">
              <w:rPr>
                <w:rFonts w:ascii="Arial" w:hAnsi="Arial" w:cs="Arial"/>
                <w:b/>
              </w:rPr>
              <w:t xml:space="preserve"> de </w:t>
            </w:r>
            <w:r w:rsidR="009411CE" w:rsidRPr="009411CE">
              <w:rPr>
                <w:rFonts w:ascii="Arial" w:hAnsi="Arial" w:cs="Arial"/>
                <w:b/>
              </w:rPr>
              <w:t>fevereiro</w:t>
            </w:r>
            <w:r w:rsidR="00CF5E5C" w:rsidRPr="009411CE">
              <w:rPr>
                <w:rFonts w:ascii="Arial" w:hAnsi="Arial" w:cs="Arial"/>
                <w:b/>
              </w:rPr>
              <w:t xml:space="preserve"> de 20</w:t>
            </w:r>
            <w:r w:rsidR="003647A1" w:rsidRPr="009411CE">
              <w:rPr>
                <w:rFonts w:ascii="Arial" w:hAnsi="Arial" w:cs="Arial"/>
                <w:b/>
              </w:rPr>
              <w:t>2</w:t>
            </w:r>
            <w:r w:rsidR="009411CE" w:rsidRPr="009411CE">
              <w:rPr>
                <w:rFonts w:ascii="Arial" w:hAnsi="Arial" w:cs="Arial"/>
                <w:b/>
              </w:rPr>
              <w:t>3</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307D8469"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w:t>
            </w:r>
            <w:r w:rsidR="006434FA">
              <w:rPr>
                <w:rFonts w:ascii="Arial" w:hAnsi="Arial" w:cs="Arial"/>
                <w:sz w:val="22"/>
                <w:szCs w:val="22"/>
              </w:rPr>
              <w:t>E</w:t>
            </w:r>
            <w:r w:rsidRPr="00CF5E5C">
              <w:rPr>
                <w:rFonts w:ascii="Arial" w:hAnsi="Arial" w:cs="Arial"/>
                <w:sz w:val="22"/>
                <w:szCs w:val="22"/>
              </w:rPr>
              <w:t xml:space="preserv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r w:rsidR="003A1C83" w:rsidRPr="00CF5E5C">
              <w:rPr>
                <w:rFonts w:ascii="Arial" w:hAnsi="Arial" w:cs="Arial"/>
                <w:sz w:val="22"/>
                <w:szCs w:val="22"/>
              </w:rPr>
              <w:t>Eulenir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C27541C"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xml:space="preserve">– </w:t>
            </w:r>
            <w:r w:rsidR="00514126">
              <w:rPr>
                <w:rFonts w:ascii="Arial" w:hAnsi="Arial" w:cs="Arial"/>
                <w:sz w:val="22"/>
                <w:szCs w:val="22"/>
              </w:rPr>
              <w:t>Membro</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05B82D61"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BF1C4E">
        <w:rPr>
          <w:rFonts w:ascii="Times New Roman" w:hAnsi="Times New Roman" w:cs="Times New Roman"/>
          <w:b/>
          <w:bCs/>
          <w:sz w:val="24"/>
          <w:szCs w:val="24"/>
        </w:rPr>
        <w:t>2</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514126">
        <w:rPr>
          <w:rFonts w:ascii="Times New Roman" w:hAnsi="Times New Roman" w:cs="Times New Roman"/>
          <w:b/>
          <w:bCs/>
          <w:sz w:val="24"/>
          <w:szCs w:val="24"/>
        </w:rPr>
        <w:t>3</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688234FA"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BF1C4E">
        <w:rPr>
          <w:rFonts w:ascii="Times New Roman" w:hAnsi="Times New Roman" w:cs="Times New Roman"/>
          <w:sz w:val="24"/>
          <w:szCs w:val="24"/>
        </w:rPr>
        <w:t xml:space="preserve">nº </w:t>
      </w:r>
      <w:r w:rsidR="009411CE" w:rsidRPr="00BF1C4E">
        <w:rPr>
          <w:rFonts w:ascii="Times New Roman" w:hAnsi="Times New Roman" w:cs="Times New Roman"/>
          <w:sz w:val="24"/>
          <w:szCs w:val="24"/>
        </w:rPr>
        <w:t>2</w:t>
      </w:r>
      <w:r w:rsidR="00BF1C4E" w:rsidRPr="00BF1C4E">
        <w:rPr>
          <w:rFonts w:ascii="Times New Roman" w:hAnsi="Times New Roman" w:cs="Times New Roman"/>
          <w:sz w:val="24"/>
          <w:szCs w:val="24"/>
        </w:rPr>
        <w:t>6</w:t>
      </w:r>
      <w:r w:rsidR="00BC68BB" w:rsidRPr="00BF1C4E">
        <w:rPr>
          <w:rFonts w:ascii="Times New Roman" w:hAnsi="Times New Roman" w:cs="Times New Roman"/>
          <w:sz w:val="24"/>
          <w:szCs w:val="24"/>
        </w:rPr>
        <w:t>/20</w:t>
      </w:r>
      <w:r w:rsidR="00E4568F" w:rsidRPr="00BF1C4E">
        <w:rPr>
          <w:rFonts w:ascii="Times New Roman" w:hAnsi="Times New Roman" w:cs="Times New Roman"/>
          <w:sz w:val="24"/>
          <w:szCs w:val="24"/>
        </w:rPr>
        <w:t>2</w:t>
      </w:r>
      <w:r w:rsidR="009411CE" w:rsidRPr="00BF1C4E">
        <w:rPr>
          <w:rFonts w:ascii="Times New Roman" w:hAnsi="Times New Roman" w:cs="Times New Roman"/>
          <w:sz w:val="24"/>
          <w:szCs w:val="24"/>
        </w:rPr>
        <w:t>3</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médicos n</w:t>
      </w:r>
      <w:r w:rsidR="0081282B">
        <w:rPr>
          <w:rFonts w:ascii="Times New Roman" w:hAnsi="Times New Roman" w:cs="Times New Roman"/>
          <w:sz w:val="24"/>
          <w:szCs w:val="24"/>
        </w:rPr>
        <w:t>o</w:t>
      </w:r>
      <w:r w:rsidR="00A05199">
        <w:rPr>
          <w:rFonts w:ascii="Times New Roman" w:hAnsi="Times New Roman" w:cs="Times New Roman"/>
          <w:sz w:val="24"/>
          <w:szCs w:val="24"/>
        </w:rPr>
        <w:t xml:space="preserve"> </w:t>
      </w:r>
      <w:r w:rsidR="0081282B">
        <w:rPr>
          <w:rFonts w:ascii="Times New Roman" w:hAnsi="Times New Roman" w:cs="Times New Roman"/>
          <w:sz w:val="24"/>
          <w:szCs w:val="24"/>
        </w:rPr>
        <w:t>Pronto Socorro</w:t>
      </w:r>
      <w:r w:rsidRPr="00322C07">
        <w:rPr>
          <w:rFonts w:ascii="Times New Roman" w:hAnsi="Times New Roman" w:cs="Times New Roman"/>
          <w:sz w:val="24"/>
          <w:szCs w:val="24"/>
        </w:rPr>
        <w:t>.</w:t>
      </w:r>
    </w:p>
    <w:p w14:paraId="67D4B46C" w14:textId="4027568C"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9411CE" w:rsidRPr="009411CE">
        <w:rPr>
          <w:rFonts w:ascii="Times New Roman" w:hAnsi="Times New Roman" w:cs="Times New Roman"/>
          <w:sz w:val="24"/>
          <w:szCs w:val="24"/>
        </w:rPr>
        <w:t>13</w:t>
      </w:r>
      <w:r w:rsidR="002318CF" w:rsidRPr="009411CE">
        <w:rPr>
          <w:rFonts w:ascii="Times New Roman" w:hAnsi="Times New Roman" w:cs="Times New Roman"/>
          <w:sz w:val="24"/>
          <w:szCs w:val="24"/>
        </w:rPr>
        <w:t xml:space="preserve"> de </w:t>
      </w:r>
      <w:r w:rsidR="009411CE" w:rsidRPr="009411CE">
        <w:rPr>
          <w:rFonts w:ascii="Times New Roman" w:hAnsi="Times New Roman" w:cs="Times New Roman"/>
          <w:sz w:val="24"/>
          <w:szCs w:val="24"/>
        </w:rPr>
        <w:t>fevereiro</w:t>
      </w:r>
      <w:r w:rsidR="009058E8" w:rsidRPr="009411CE">
        <w:rPr>
          <w:rFonts w:ascii="Times New Roman" w:hAnsi="Times New Roman" w:cs="Times New Roman"/>
          <w:sz w:val="24"/>
          <w:szCs w:val="24"/>
        </w:rPr>
        <w:t xml:space="preserve"> de 20</w:t>
      </w:r>
      <w:r w:rsidR="003647A1" w:rsidRPr="009411CE">
        <w:rPr>
          <w:rFonts w:ascii="Times New Roman" w:hAnsi="Times New Roman" w:cs="Times New Roman"/>
          <w:sz w:val="24"/>
          <w:szCs w:val="24"/>
        </w:rPr>
        <w:t>2</w:t>
      </w:r>
      <w:r w:rsidR="009411CE" w:rsidRPr="009411CE">
        <w:rPr>
          <w:rFonts w:ascii="Times New Roman" w:hAnsi="Times New Roman" w:cs="Times New Roman"/>
          <w:sz w:val="24"/>
          <w:szCs w:val="24"/>
        </w:rPr>
        <w:t>3</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44A0B72C" w14:textId="15E43EE7" w:rsidR="00F83D76" w:rsidRPr="00F83D76" w:rsidRDefault="00185F37" w:rsidP="00F83D7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1.1.</w:t>
      </w:r>
      <w:r w:rsidRPr="003169E0">
        <w:rPr>
          <w:rFonts w:ascii="Times New Roman" w:hAnsi="Times New Roman" w:cs="Times New Roman"/>
          <w:sz w:val="24"/>
          <w:szCs w:val="24"/>
        </w:rPr>
        <w:t xml:space="preserve"> O presente edital tem por objeto o credenciamento de pessoa física e/ou pessoa jurídica</w:t>
      </w:r>
      <w:r w:rsidR="00FD1B9B" w:rsidRPr="003169E0">
        <w:rPr>
          <w:rFonts w:ascii="Times New Roman" w:hAnsi="Times New Roman" w:cs="Times New Roman"/>
          <w:sz w:val="24"/>
          <w:szCs w:val="24"/>
        </w:rPr>
        <w:t xml:space="preserve"> </w:t>
      </w:r>
      <w:r w:rsidRPr="003169E0">
        <w:rPr>
          <w:rFonts w:ascii="Times New Roman" w:hAnsi="Times New Roman" w:cs="Times New Roman"/>
          <w:sz w:val="24"/>
          <w:szCs w:val="24"/>
        </w:rPr>
        <w:t>para a prestação de serviços</w:t>
      </w:r>
      <w:r w:rsidR="00F83D76">
        <w:rPr>
          <w:rFonts w:ascii="Times New Roman" w:hAnsi="Times New Roman" w:cs="Times New Roman"/>
          <w:sz w:val="24"/>
          <w:szCs w:val="24"/>
        </w:rPr>
        <w:t xml:space="preserve"> </w:t>
      </w:r>
      <w:r w:rsidR="00A05199">
        <w:rPr>
          <w:rFonts w:ascii="Times New Roman" w:hAnsi="Times New Roman" w:cs="Times New Roman"/>
          <w:sz w:val="24"/>
          <w:szCs w:val="24"/>
        </w:rPr>
        <w:t xml:space="preserve">médicos </w:t>
      </w:r>
      <w:r w:rsidR="0081282B">
        <w:rPr>
          <w:rFonts w:ascii="Times New Roman" w:hAnsi="Times New Roman" w:cs="Times New Roman"/>
          <w:sz w:val="24"/>
          <w:szCs w:val="24"/>
        </w:rPr>
        <w:t>no Pronto Socorro</w:t>
      </w:r>
      <w:r w:rsidR="00422DF5">
        <w:rPr>
          <w:rFonts w:ascii="Times New Roman" w:hAnsi="Times New Roman" w:cs="Times New Roman"/>
          <w:sz w:val="24"/>
          <w:szCs w:val="24"/>
        </w:rPr>
        <w:t>,</w:t>
      </w:r>
      <w:r w:rsidR="00F83D76" w:rsidRPr="00F83D76">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20CEA40D"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6434FA" w:rsidRPr="006434FA">
        <w:rPr>
          <w:rFonts w:ascii="Times New Roman" w:hAnsi="Times New Roman" w:cs="Times New Roman"/>
          <w:sz w:val="24"/>
          <w:szCs w:val="24"/>
        </w:rPr>
        <w:t>13</w:t>
      </w:r>
      <w:r w:rsidR="00E83C9D"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E83C9D" w:rsidRPr="006434FA">
        <w:rPr>
          <w:rFonts w:ascii="Times New Roman" w:hAnsi="Times New Roman" w:cs="Times New Roman"/>
          <w:sz w:val="24"/>
          <w:szCs w:val="24"/>
        </w:rPr>
        <w:t xml:space="preserve"> de 202</w:t>
      </w:r>
      <w:r w:rsidR="006434FA" w:rsidRPr="006434FA">
        <w:rPr>
          <w:rFonts w:ascii="Times New Roman" w:hAnsi="Times New Roman" w:cs="Times New Roman"/>
          <w:sz w:val="24"/>
          <w:szCs w:val="24"/>
        </w:rPr>
        <w:t>3</w:t>
      </w:r>
      <w:r w:rsidRPr="006434FA">
        <w:rPr>
          <w:rFonts w:ascii="Times New Roman" w:hAnsi="Times New Roman" w:cs="Times New Roman"/>
          <w:sz w:val="24"/>
          <w:szCs w:val="24"/>
        </w:rPr>
        <w:t xml:space="preserve"> a </w:t>
      </w:r>
      <w:r w:rsidR="006434FA" w:rsidRPr="006434FA">
        <w:rPr>
          <w:rFonts w:ascii="Times New Roman" w:hAnsi="Times New Roman" w:cs="Times New Roman"/>
          <w:sz w:val="24"/>
          <w:szCs w:val="24"/>
        </w:rPr>
        <w:t>13</w:t>
      </w:r>
      <w:r w:rsidR="00E83C9D"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A05199" w:rsidRPr="006434FA">
        <w:rPr>
          <w:rFonts w:ascii="Times New Roman" w:hAnsi="Times New Roman" w:cs="Times New Roman"/>
          <w:sz w:val="24"/>
          <w:szCs w:val="24"/>
        </w:rPr>
        <w:t xml:space="preserve"> de</w:t>
      </w:r>
      <w:r w:rsidRPr="006434FA">
        <w:rPr>
          <w:rFonts w:ascii="Times New Roman" w:hAnsi="Times New Roman" w:cs="Times New Roman"/>
          <w:sz w:val="24"/>
          <w:szCs w:val="24"/>
        </w:rPr>
        <w:t xml:space="preserve"> 202</w:t>
      </w:r>
      <w:r w:rsidR="006434FA" w:rsidRPr="006434FA">
        <w:rPr>
          <w:rFonts w:ascii="Times New Roman" w:hAnsi="Times New Roman" w:cs="Times New Roman"/>
          <w:sz w:val="24"/>
          <w:szCs w:val="24"/>
        </w:rPr>
        <w:t>4</w:t>
      </w:r>
      <w:r w:rsidRPr="00514126">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r w:rsidR="001C5C6C" w:rsidRPr="003169E0">
        <w:rPr>
          <w:rFonts w:ascii="Times New Roman" w:hAnsi="Times New Roman" w:cs="Times New Roman"/>
          <w:sz w:val="24"/>
          <w:szCs w:val="24"/>
        </w:rPr>
        <w:t>Eulenir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1A9376DF"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6434FA">
        <w:rPr>
          <w:rFonts w:ascii="Times New Roman" w:hAnsi="Times New Roman" w:cs="Times New Roman"/>
          <w:b/>
          <w:sz w:val="24"/>
          <w:szCs w:val="24"/>
        </w:rPr>
        <w:t xml:space="preserve">do dia </w:t>
      </w:r>
      <w:r w:rsidR="006434FA" w:rsidRPr="006434FA">
        <w:rPr>
          <w:rFonts w:ascii="Times New Roman" w:hAnsi="Times New Roman" w:cs="Times New Roman"/>
          <w:b/>
          <w:sz w:val="24"/>
          <w:szCs w:val="24"/>
        </w:rPr>
        <w:t>13</w:t>
      </w:r>
      <w:r w:rsidR="006E189E" w:rsidRPr="006434FA">
        <w:rPr>
          <w:rFonts w:ascii="Times New Roman" w:hAnsi="Times New Roman" w:cs="Times New Roman"/>
          <w:b/>
          <w:sz w:val="24"/>
          <w:szCs w:val="24"/>
        </w:rPr>
        <w:t xml:space="preserve"> de </w:t>
      </w:r>
      <w:r w:rsidR="006434FA" w:rsidRPr="006434FA">
        <w:rPr>
          <w:rFonts w:ascii="Times New Roman" w:hAnsi="Times New Roman" w:cs="Times New Roman"/>
          <w:b/>
          <w:sz w:val="24"/>
          <w:szCs w:val="24"/>
        </w:rPr>
        <w:t>fevereiro</w:t>
      </w:r>
      <w:r w:rsidR="009058E8" w:rsidRPr="006434FA">
        <w:rPr>
          <w:rFonts w:ascii="Times New Roman" w:hAnsi="Times New Roman" w:cs="Times New Roman"/>
          <w:b/>
          <w:sz w:val="24"/>
          <w:szCs w:val="24"/>
        </w:rPr>
        <w:t xml:space="preserve"> de 20</w:t>
      </w:r>
      <w:r w:rsidR="00C47E48" w:rsidRPr="006434FA">
        <w:rPr>
          <w:rFonts w:ascii="Times New Roman" w:hAnsi="Times New Roman" w:cs="Times New Roman"/>
          <w:b/>
          <w:sz w:val="24"/>
          <w:szCs w:val="24"/>
        </w:rPr>
        <w:t>2</w:t>
      </w:r>
      <w:r w:rsidR="006434FA" w:rsidRPr="006434FA">
        <w:rPr>
          <w:rFonts w:ascii="Times New Roman" w:hAnsi="Times New Roman" w:cs="Times New Roman"/>
          <w:b/>
          <w:sz w:val="24"/>
          <w:szCs w:val="24"/>
        </w:rPr>
        <w:t>3</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Eulenir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Certidão Conjunta Negativa de Débitos Relativos a Tributos Federais e à Divida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0EFE269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15.1 poderão ser aplicadas, cumulativamente ou não, à pena de multa.</w:t>
      </w:r>
    </w:p>
    <w:p w14:paraId="7AD13905" w14:textId="77E6DE3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15.1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lastRenderedPageBreak/>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70F3B882"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6434FA" w:rsidRPr="006434FA">
        <w:rPr>
          <w:rFonts w:ascii="Times New Roman" w:hAnsi="Times New Roman" w:cs="Times New Roman"/>
          <w:sz w:val="24"/>
          <w:szCs w:val="24"/>
        </w:rPr>
        <w:t>0</w:t>
      </w:r>
      <w:r w:rsidR="009D70FD">
        <w:rPr>
          <w:rFonts w:ascii="Times New Roman" w:hAnsi="Times New Roman" w:cs="Times New Roman"/>
          <w:sz w:val="24"/>
          <w:szCs w:val="24"/>
        </w:rPr>
        <w:t>8</w:t>
      </w:r>
      <w:r w:rsidR="009B1FEC"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9B1FEC" w:rsidRPr="006434FA">
        <w:rPr>
          <w:rFonts w:ascii="Times New Roman" w:hAnsi="Times New Roman" w:cs="Times New Roman"/>
          <w:sz w:val="24"/>
          <w:szCs w:val="24"/>
        </w:rPr>
        <w:t xml:space="preserve"> </w:t>
      </w:r>
      <w:r w:rsidR="00AC4847" w:rsidRPr="006434FA">
        <w:rPr>
          <w:rFonts w:ascii="Times New Roman" w:hAnsi="Times New Roman" w:cs="Times New Roman"/>
          <w:sz w:val="24"/>
          <w:szCs w:val="24"/>
        </w:rPr>
        <w:t>de 20</w:t>
      </w:r>
      <w:r w:rsidR="00C47E4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7087C7DE"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Jéssica de Almeida Picinin</w:t>
      </w:r>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Joilson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1902206C"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7B187E65" w14:textId="3722A1EC" w:rsidR="00A450F4"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Membro</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602FD9DE" w14:textId="30E2EF68" w:rsidR="00AD42C3" w:rsidRPr="00154F39" w:rsidRDefault="00185F37" w:rsidP="00A450F4">
      <w:pPr>
        <w:adjustRightInd w:val="0"/>
        <w:spacing w:line="240" w:lineRule="auto"/>
        <w:jc w:val="both"/>
        <w:rPr>
          <w:rFonts w:ascii="Times New Roman" w:hAnsi="Times New Roman" w:cs="Times New Roman"/>
          <w:b/>
          <w:sz w:val="20"/>
          <w:szCs w:val="20"/>
        </w:rPr>
      </w:pPr>
      <w:r w:rsidRPr="00154F39">
        <w:rPr>
          <w:rFonts w:ascii="Times New Roman" w:hAnsi="Times New Roman" w:cs="Times New Roman"/>
          <w:b/>
          <w:sz w:val="20"/>
          <w:szCs w:val="20"/>
        </w:rPr>
        <w:t>Visto:</w:t>
      </w:r>
      <w:r w:rsidR="000865AA" w:rsidRPr="00154F39">
        <w:rPr>
          <w:rFonts w:ascii="Times New Roman" w:hAnsi="Times New Roman" w:cs="Times New Roman"/>
          <w:b/>
          <w:sz w:val="20"/>
          <w:szCs w:val="20"/>
        </w:rPr>
        <w:t xml:space="preserve"> </w:t>
      </w:r>
      <w:r w:rsidR="00C91B76">
        <w:rPr>
          <w:rFonts w:ascii="Times New Roman" w:hAnsi="Times New Roman" w:cs="Times New Roman"/>
          <w:b/>
          <w:sz w:val="20"/>
          <w:szCs w:val="20"/>
        </w:rPr>
        <w:t>Márcio Luiz Soares</w:t>
      </w:r>
    </w:p>
    <w:p w14:paraId="26C5F331" w14:textId="77777777" w:rsidR="00F83D76" w:rsidRDefault="00CA491D"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Diretor Geral da FUNSAU </w:t>
      </w:r>
      <w:r w:rsidR="00DA1B15" w:rsidRPr="00154F39">
        <w:rPr>
          <w:rFonts w:ascii="Times New Roman" w:hAnsi="Times New Roman" w:cs="Times New Roman"/>
          <w:sz w:val="20"/>
          <w:szCs w:val="20"/>
        </w:rPr>
        <w:t>–</w:t>
      </w:r>
      <w:r w:rsidRPr="00154F39">
        <w:rPr>
          <w:rFonts w:ascii="Times New Roman" w:hAnsi="Times New Roman" w:cs="Times New Roman"/>
          <w:sz w:val="20"/>
          <w:szCs w:val="20"/>
        </w:rPr>
        <w:t xml:space="preserve"> NA</w:t>
      </w:r>
    </w:p>
    <w:p w14:paraId="2DD39D41"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7957E0CE"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w:t>
      </w:r>
      <w:r w:rsidR="003E7288" w:rsidRPr="003169E0">
        <w:rPr>
          <w:rFonts w:ascii="Times New Roman" w:hAnsi="Times New Roman" w:cs="Times New Roman"/>
          <w:b/>
          <w:bCs/>
          <w:sz w:val="24"/>
          <w:szCs w:val="24"/>
        </w:rPr>
        <w:t>AL DE CREDENCIAMENTO Nº 00</w:t>
      </w:r>
      <w:r w:rsidR="0081282B">
        <w:rPr>
          <w:rFonts w:ascii="Times New Roman" w:hAnsi="Times New Roman" w:cs="Times New Roman"/>
          <w:b/>
          <w:bCs/>
          <w:sz w:val="24"/>
          <w:szCs w:val="24"/>
        </w:rPr>
        <w:t>2</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10F7F65B"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4664ED" w:rsidRPr="00322C07">
        <w:rPr>
          <w:rFonts w:ascii="Times New Roman" w:hAnsi="Times New Roman" w:cs="Times New Roman"/>
          <w:sz w:val="24"/>
          <w:szCs w:val="24"/>
        </w:rPr>
        <w:t>n</w:t>
      </w:r>
      <w:r w:rsidR="0081282B">
        <w:rPr>
          <w:rFonts w:ascii="Times New Roman" w:hAnsi="Times New Roman" w:cs="Times New Roman"/>
          <w:sz w:val="24"/>
          <w:szCs w:val="24"/>
        </w:rPr>
        <w:t>o Pronto Socorro</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Eulenir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lastRenderedPageBreak/>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4C9BFCB9"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81282B">
        <w:rPr>
          <w:rFonts w:ascii="Times New Roman" w:hAnsi="Times New Roman" w:cs="Times New Roman"/>
          <w:b/>
          <w:bCs/>
          <w:sz w:val="24"/>
          <w:szCs w:val="24"/>
        </w:rPr>
        <w:t>2</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418"/>
        <w:gridCol w:w="1134"/>
        <w:gridCol w:w="1672"/>
        <w:gridCol w:w="1843"/>
      </w:tblGrid>
      <w:tr w:rsidR="00322C07" w:rsidRPr="00322C07" w14:paraId="186526F1" w14:textId="77777777" w:rsidTr="00497B27">
        <w:trPr>
          <w:trHeight w:val="841"/>
        </w:trPr>
        <w:tc>
          <w:tcPr>
            <w:tcW w:w="846" w:type="dxa"/>
            <w:tcBorders>
              <w:top w:val="single" w:sz="4" w:space="0" w:color="auto"/>
              <w:left w:val="single" w:sz="4" w:space="0" w:color="auto"/>
              <w:bottom w:val="single" w:sz="4" w:space="0" w:color="auto"/>
              <w:right w:val="single" w:sz="4" w:space="0" w:color="auto"/>
            </w:tcBorders>
            <w:hideMark/>
          </w:tcPr>
          <w:p w14:paraId="14DCBAA5"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ITEM</w:t>
            </w:r>
          </w:p>
        </w:tc>
        <w:tc>
          <w:tcPr>
            <w:tcW w:w="3260" w:type="dxa"/>
            <w:tcBorders>
              <w:top w:val="single" w:sz="4" w:space="0" w:color="auto"/>
              <w:left w:val="single" w:sz="4" w:space="0" w:color="auto"/>
              <w:bottom w:val="single" w:sz="4" w:space="0" w:color="auto"/>
              <w:right w:val="single" w:sz="4" w:space="0" w:color="auto"/>
            </w:tcBorders>
            <w:hideMark/>
          </w:tcPr>
          <w:p w14:paraId="72F1178B"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SERVIÇOS MÉDICOS</w:t>
            </w:r>
          </w:p>
        </w:tc>
        <w:tc>
          <w:tcPr>
            <w:tcW w:w="1418" w:type="dxa"/>
            <w:tcBorders>
              <w:top w:val="single" w:sz="4" w:space="0" w:color="auto"/>
              <w:left w:val="single" w:sz="4" w:space="0" w:color="auto"/>
              <w:bottom w:val="single" w:sz="4" w:space="0" w:color="auto"/>
              <w:right w:val="single" w:sz="4" w:space="0" w:color="auto"/>
            </w:tcBorders>
            <w:hideMark/>
          </w:tcPr>
          <w:p w14:paraId="262113E7" w14:textId="26EC632A" w:rsidR="006F267E" w:rsidRPr="00322C07" w:rsidRDefault="00F60F56" w:rsidP="009275AD">
            <w:pPr>
              <w:tabs>
                <w:tab w:val="center" w:pos="4252"/>
                <w:tab w:val="right" w:pos="8504"/>
              </w:tabs>
              <w:spacing w:line="360" w:lineRule="auto"/>
              <w:jc w:val="center"/>
              <w:rPr>
                <w:rFonts w:ascii="Times New Roman" w:hAnsi="Times New Roman" w:cs="Times New Roman"/>
                <w:b/>
              </w:rPr>
            </w:pPr>
            <w:r>
              <w:rPr>
                <w:rFonts w:ascii="Times New Roman" w:hAnsi="Times New Roman" w:cs="Times New Roman"/>
                <w:b/>
              </w:rPr>
              <w:t>PLANTÃO</w:t>
            </w:r>
          </w:p>
        </w:tc>
        <w:tc>
          <w:tcPr>
            <w:tcW w:w="1134" w:type="dxa"/>
            <w:tcBorders>
              <w:top w:val="single" w:sz="4" w:space="0" w:color="auto"/>
              <w:left w:val="single" w:sz="4" w:space="0" w:color="auto"/>
              <w:bottom w:val="single" w:sz="4" w:space="0" w:color="auto"/>
              <w:right w:val="single" w:sz="4" w:space="0" w:color="auto"/>
            </w:tcBorders>
            <w:hideMark/>
          </w:tcPr>
          <w:p w14:paraId="5E0547AD"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Nº DE PROF.</w:t>
            </w:r>
          </w:p>
        </w:tc>
        <w:tc>
          <w:tcPr>
            <w:tcW w:w="1672" w:type="dxa"/>
            <w:tcBorders>
              <w:top w:val="single" w:sz="4" w:space="0" w:color="auto"/>
              <w:left w:val="single" w:sz="4" w:space="0" w:color="auto"/>
              <w:bottom w:val="single" w:sz="4" w:space="0" w:color="auto"/>
              <w:right w:val="single" w:sz="4" w:space="0" w:color="auto"/>
            </w:tcBorders>
            <w:hideMark/>
          </w:tcPr>
          <w:p w14:paraId="0B9BB1FC" w14:textId="7319C49A" w:rsidR="00B701A8" w:rsidRPr="00322C07" w:rsidRDefault="00B17C8C"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VALOR</w:t>
            </w:r>
            <w:r w:rsidR="006F267E" w:rsidRPr="00322C07">
              <w:rPr>
                <w:rFonts w:ascii="Times New Roman" w:hAnsi="Times New Roman" w:cs="Times New Roman"/>
                <w:b/>
              </w:rPr>
              <w:t xml:space="preserve"> </w:t>
            </w:r>
          </w:p>
        </w:tc>
        <w:tc>
          <w:tcPr>
            <w:tcW w:w="1843" w:type="dxa"/>
            <w:tcBorders>
              <w:top w:val="single" w:sz="4" w:space="0" w:color="auto"/>
              <w:left w:val="single" w:sz="4" w:space="0" w:color="auto"/>
              <w:bottom w:val="single" w:sz="4" w:space="0" w:color="auto"/>
              <w:right w:val="single" w:sz="4" w:space="0" w:color="auto"/>
            </w:tcBorders>
          </w:tcPr>
          <w:p w14:paraId="6F07C6DE" w14:textId="58C3F8B4" w:rsidR="006F267E" w:rsidRPr="00322C07" w:rsidRDefault="006F267E"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TOTAL</w:t>
            </w:r>
            <w:r w:rsidR="00B701A8" w:rsidRPr="00322C07">
              <w:rPr>
                <w:rFonts w:ascii="Times New Roman" w:hAnsi="Times New Roman" w:cs="Times New Roman"/>
                <w:b/>
              </w:rPr>
              <w:t xml:space="preserve"> </w:t>
            </w:r>
            <w:r w:rsidR="00B47303" w:rsidRPr="00322C07">
              <w:rPr>
                <w:rFonts w:ascii="Times New Roman" w:hAnsi="Times New Roman" w:cs="Times New Roman"/>
                <w:b/>
              </w:rPr>
              <w:t>ESTIMADO</w:t>
            </w:r>
            <w:r w:rsidR="00137939">
              <w:rPr>
                <w:rFonts w:ascii="Times New Roman" w:hAnsi="Times New Roman" w:cs="Times New Roman"/>
                <w:b/>
              </w:rPr>
              <w:t xml:space="preserve"> </w:t>
            </w:r>
            <w:r w:rsidR="00E4568F" w:rsidRPr="00322C07">
              <w:rPr>
                <w:rFonts w:ascii="Times New Roman" w:hAnsi="Times New Roman" w:cs="Times New Roman"/>
                <w:b/>
              </w:rPr>
              <w:t xml:space="preserve">MENSAL </w:t>
            </w:r>
          </w:p>
        </w:tc>
      </w:tr>
      <w:tr w:rsidR="00322C07" w:rsidRPr="00322C07" w14:paraId="32141BF7" w14:textId="77777777" w:rsidTr="00BF6195">
        <w:trPr>
          <w:trHeight w:val="848"/>
        </w:trPr>
        <w:tc>
          <w:tcPr>
            <w:tcW w:w="846" w:type="dxa"/>
            <w:tcBorders>
              <w:top w:val="single" w:sz="4" w:space="0" w:color="auto"/>
              <w:left w:val="single" w:sz="4" w:space="0" w:color="auto"/>
              <w:bottom w:val="single" w:sz="4" w:space="0" w:color="auto"/>
              <w:right w:val="single" w:sz="4" w:space="0" w:color="auto"/>
            </w:tcBorders>
            <w:hideMark/>
          </w:tcPr>
          <w:p w14:paraId="7B939B6D" w14:textId="77777777" w:rsidR="006F267E" w:rsidRPr="00322C07" w:rsidRDefault="00C47E48" w:rsidP="009275AD">
            <w:pPr>
              <w:tabs>
                <w:tab w:val="center" w:pos="4252"/>
                <w:tab w:val="right" w:pos="8504"/>
              </w:tabs>
              <w:spacing w:line="360" w:lineRule="auto"/>
              <w:rPr>
                <w:rFonts w:ascii="Times New Roman" w:hAnsi="Times New Roman" w:cs="Times New Roman"/>
              </w:rPr>
            </w:pPr>
            <w:r w:rsidRPr="00322C07">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hideMark/>
          </w:tcPr>
          <w:p w14:paraId="68BEA76C" w14:textId="07051A9B" w:rsidR="006F267E" w:rsidRPr="00322C07" w:rsidRDefault="00BF6195" w:rsidP="00497B27">
            <w:pPr>
              <w:tabs>
                <w:tab w:val="center" w:pos="4252"/>
                <w:tab w:val="right" w:pos="8504"/>
              </w:tabs>
              <w:spacing w:line="360" w:lineRule="auto"/>
              <w:rPr>
                <w:rFonts w:ascii="Times New Roman" w:hAnsi="Times New Roman" w:cs="Times New Roman"/>
              </w:rPr>
            </w:pPr>
            <w:r>
              <w:rPr>
                <w:rFonts w:ascii="Times New Roman" w:hAnsi="Times New Roman" w:cs="Times New Roman"/>
              </w:rPr>
              <w:t xml:space="preserve">Serviço de </w:t>
            </w:r>
            <w:r w:rsidR="0081282B">
              <w:rPr>
                <w:rFonts w:ascii="Times New Roman" w:hAnsi="Times New Roman" w:cs="Times New Roman"/>
              </w:rPr>
              <w:t>Atendimento Médico no Pronto Socorro</w:t>
            </w:r>
          </w:p>
        </w:tc>
        <w:tc>
          <w:tcPr>
            <w:tcW w:w="1418" w:type="dxa"/>
            <w:tcBorders>
              <w:top w:val="single" w:sz="4" w:space="0" w:color="auto"/>
              <w:left w:val="single" w:sz="4" w:space="0" w:color="auto"/>
              <w:bottom w:val="single" w:sz="4" w:space="0" w:color="auto"/>
              <w:right w:val="single" w:sz="4" w:space="0" w:color="auto"/>
            </w:tcBorders>
            <w:hideMark/>
          </w:tcPr>
          <w:p w14:paraId="7529B9C4" w14:textId="5C3928CB" w:rsidR="00BF6195" w:rsidRPr="00322C07" w:rsidRDefault="0081282B" w:rsidP="009275AD">
            <w:pPr>
              <w:jc w:val="center"/>
              <w:rPr>
                <w:rFonts w:ascii="Times New Roman" w:hAnsi="Times New Roman" w:cs="Times New Roman"/>
              </w:rPr>
            </w:pPr>
            <w:r>
              <w:rPr>
                <w:rFonts w:ascii="Times New Roman" w:hAnsi="Times New Roman" w:cs="Times New Roman"/>
              </w:rPr>
              <w:t>Presencial de 12 horas</w:t>
            </w:r>
          </w:p>
        </w:tc>
        <w:tc>
          <w:tcPr>
            <w:tcW w:w="1134" w:type="dxa"/>
            <w:tcBorders>
              <w:top w:val="single" w:sz="4" w:space="0" w:color="auto"/>
              <w:left w:val="single" w:sz="4" w:space="0" w:color="auto"/>
              <w:bottom w:val="single" w:sz="4" w:space="0" w:color="auto"/>
              <w:right w:val="single" w:sz="4" w:space="0" w:color="auto"/>
            </w:tcBorders>
            <w:hideMark/>
          </w:tcPr>
          <w:p w14:paraId="5CC884BE" w14:textId="00A22ACC" w:rsidR="006F267E" w:rsidRPr="00322C07" w:rsidRDefault="00E4568F" w:rsidP="00BF6195">
            <w:pPr>
              <w:tabs>
                <w:tab w:val="center" w:pos="4252"/>
                <w:tab w:val="right" w:pos="8504"/>
              </w:tabs>
              <w:spacing w:line="360" w:lineRule="auto"/>
              <w:jc w:val="center"/>
              <w:rPr>
                <w:rFonts w:ascii="Times New Roman" w:hAnsi="Times New Roman" w:cs="Times New Roman"/>
              </w:rPr>
            </w:pPr>
            <w:r w:rsidRPr="00322C07">
              <w:rPr>
                <w:rFonts w:ascii="Times New Roman" w:hAnsi="Times New Roman" w:cs="Times New Roman"/>
              </w:rPr>
              <w:t xml:space="preserve">ATÉ </w:t>
            </w:r>
            <w:r w:rsidR="00DD187E">
              <w:rPr>
                <w:rFonts w:ascii="Times New Roman" w:hAnsi="Times New Roman" w:cs="Times New Roman"/>
              </w:rPr>
              <w:t>25</w:t>
            </w:r>
          </w:p>
        </w:tc>
        <w:tc>
          <w:tcPr>
            <w:tcW w:w="1672" w:type="dxa"/>
            <w:tcBorders>
              <w:top w:val="single" w:sz="4" w:space="0" w:color="auto"/>
              <w:left w:val="single" w:sz="4" w:space="0" w:color="auto"/>
              <w:bottom w:val="single" w:sz="4" w:space="0" w:color="auto"/>
              <w:right w:val="single" w:sz="4" w:space="0" w:color="auto"/>
            </w:tcBorders>
            <w:hideMark/>
          </w:tcPr>
          <w:p w14:paraId="139966A3" w14:textId="3A710EC5" w:rsidR="00497B27" w:rsidRPr="00322C07" w:rsidRDefault="00BF6195" w:rsidP="00497B27">
            <w:pPr>
              <w:rPr>
                <w:rFonts w:ascii="Times New Roman" w:hAnsi="Times New Roman" w:cs="Times New Roman"/>
              </w:rPr>
            </w:pPr>
            <w:r>
              <w:rPr>
                <w:rFonts w:ascii="Times New Roman" w:hAnsi="Times New Roman" w:cs="Times New Roman"/>
              </w:rPr>
              <w:t xml:space="preserve">R$ </w:t>
            </w:r>
            <w:r w:rsidR="0081282B">
              <w:rPr>
                <w:rFonts w:ascii="Times New Roman" w:hAnsi="Times New Roman" w:cs="Times New Roman"/>
              </w:rPr>
              <w:t>1.320</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tcPr>
          <w:p w14:paraId="7F03271F" w14:textId="7F54A142" w:rsidR="006F267E" w:rsidRPr="00322C07" w:rsidRDefault="006F267E" w:rsidP="008A42AE">
            <w:pPr>
              <w:rPr>
                <w:rFonts w:ascii="Times New Roman" w:hAnsi="Times New Roman" w:cs="Times New Roman"/>
              </w:rPr>
            </w:pPr>
            <w:r w:rsidRPr="00322C07">
              <w:rPr>
                <w:rFonts w:ascii="Times New Roman" w:hAnsi="Times New Roman" w:cs="Times New Roman"/>
              </w:rPr>
              <w:t xml:space="preserve">R$ </w:t>
            </w:r>
            <w:r w:rsidR="0081282B">
              <w:rPr>
                <w:rFonts w:ascii="Times New Roman" w:hAnsi="Times New Roman" w:cs="Times New Roman"/>
              </w:rPr>
              <w:t>79.200,00</w:t>
            </w:r>
          </w:p>
          <w:p w14:paraId="3700BB09" w14:textId="77777777" w:rsidR="00B701A8" w:rsidRPr="00322C07" w:rsidRDefault="00B701A8" w:rsidP="008A42AE">
            <w:pPr>
              <w:rPr>
                <w:rFonts w:ascii="Times New Roman" w:hAnsi="Times New Roman" w:cs="Times New Roman"/>
              </w:rPr>
            </w:pP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62001D5D" w14:textId="77777777" w:rsidR="00B17C8C" w:rsidRPr="00322C07" w:rsidRDefault="00B17C8C" w:rsidP="006F267E">
      <w:pPr>
        <w:ind w:left="481"/>
        <w:jc w:val="both"/>
        <w:rPr>
          <w:rFonts w:ascii="Times New Roman" w:hAnsi="Times New Roman" w:cs="Times New Roman"/>
          <w:b/>
          <w:bCs/>
          <w:sz w:val="24"/>
          <w:szCs w:val="24"/>
        </w:rPr>
      </w:pPr>
    </w:p>
    <w:p w14:paraId="397359D1" w14:textId="77777777" w:rsidR="00B17C8C" w:rsidRPr="00322C07" w:rsidRDefault="00B17C8C" w:rsidP="006F267E">
      <w:pPr>
        <w:ind w:left="481"/>
        <w:jc w:val="both"/>
        <w:rPr>
          <w:rFonts w:ascii="Times New Roman" w:hAnsi="Times New Roman" w:cs="Times New Roman"/>
          <w:b/>
          <w:bCs/>
          <w:sz w:val="24"/>
          <w:szCs w:val="24"/>
        </w:rPr>
      </w:pPr>
    </w:p>
    <w:p w14:paraId="19498962" w14:textId="7BF2F0EC" w:rsidR="006F267E" w:rsidRPr="00322C07" w:rsidRDefault="006F267E" w:rsidP="006F267E">
      <w:pPr>
        <w:spacing w:line="360" w:lineRule="auto"/>
        <w:jc w:val="both"/>
        <w:rPr>
          <w:rFonts w:ascii="Times New Roman" w:hAnsi="Times New Roman" w:cs="Times New Roman"/>
          <w:b/>
          <w:sz w:val="24"/>
          <w:szCs w:val="24"/>
        </w:rPr>
      </w:pPr>
      <w:r w:rsidRPr="00322C07">
        <w:rPr>
          <w:rFonts w:ascii="Times New Roman" w:hAnsi="Times New Roman" w:cs="Times New Roman"/>
          <w:b/>
          <w:sz w:val="24"/>
          <w:szCs w:val="24"/>
        </w:rPr>
        <w:t xml:space="preserve">VALOR </w:t>
      </w:r>
      <w:r w:rsidR="00B47303" w:rsidRPr="00322C07">
        <w:rPr>
          <w:rFonts w:ascii="Times New Roman" w:hAnsi="Times New Roman" w:cs="Times New Roman"/>
          <w:b/>
          <w:sz w:val="24"/>
          <w:szCs w:val="24"/>
        </w:rPr>
        <w:t xml:space="preserve">ESTIMADO </w:t>
      </w:r>
      <w:r w:rsidRPr="00322C07">
        <w:rPr>
          <w:rFonts w:ascii="Times New Roman" w:hAnsi="Times New Roman" w:cs="Times New Roman"/>
          <w:b/>
          <w:sz w:val="24"/>
          <w:szCs w:val="24"/>
        </w:rPr>
        <w:t xml:space="preserve">ANUAL: </w:t>
      </w:r>
      <w:r w:rsidRPr="00322C07">
        <w:rPr>
          <w:rFonts w:ascii="Times New Roman" w:hAnsi="Times New Roman" w:cs="Times New Roman"/>
          <w:sz w:val="24"/>
          <w:szCs w:val="24"/>
        </w:rPr>
        <w:t xml:space="preserve">R$ </w:t>
      </w:r>
      <w:r w:rsidR="0081282B">
        <w:rPr>
          <w:rFonts w:ascii="Times New Roman" w:hAnsi="Times New Roman" w:cs="Times New Roman"/>
          <w:sz w:val="24"/>
          <w:szCs w:val="24"/>
        </w:rPr>
        <w:t>950.400</w:t>
      </w:r>
      <w:r w:rsidR="00B701A8" w:rsidRPr="00322C07">
        <w:rPr>
          <w:rFonts w:ascii="Times New Roman" w:hAnsi="Times New Roman" w:cs="Times New Roman"/>
          <w:sz w:val="24"/>
          <w:szCs w:val="24"/>
        </w:rPr>
        <w:t>,00</w:t>
      </w:r>
      <w:r w:rsidRPr="00322C07">
        <w:rPr>
          <w:rFonts w:ascii="Times New Roman" w:hAnsi="Times New Roman" w:cs="Times New Roman"/>
          <w:sz w:val="24"/>
          <w:szCs w:val="24"/>
        </w:rPr>
        <w:t xml:space="preserve"> (</w:t>
      </w:r>
      <w:r w:rsidR="0081282B">
        <w:rPr>
          <w:rFonts w:ascii="Times New Roman" w:hAnsi="Times New Roman" w:cs="Times New Roman"/>
          <w:sz w:val="24"/>
          <w:szCs w:val="24"/>
        </w:rPr>
        <w:t>novecentos e cinquenta mil e quatrocentos</w:t>
      </w:r>
      <w:r w:rsidR="00F60F56">
        <w:rPr>
          <w:rFonts w:ascii="Times New Roman" w:hAnsi="Times New Roman" w:cs="Times New Roman"/>
          <w:sz w:val="24"/>
          <w:szCs w:val="24"/>
        </w:rPr>
        <w:t xml:space="preserve"> reais</w:t>
      </w:r>
      <w:r w:rsidR="002D3219" w:rsidRPr="00322C07">
        <w:rPr>
          <w:rFonts w:ascii="Times New Roman" w:hAnsi="Times New Roman" w:cs="Times New Roman"/>
          <w:sz w:val="24"/>
          <w:szCs w:val="24"/>
        </w:rPr>
        <w:t>)</w:t>
      </w:r>
      <w:r w:rsidRPr="00322C07">
        <w:rPr>
          <w:rFonts w:ascii="Times New Roman" w:hAnsi="Times New Roman" w:cs="Times New Roman"/>
          <w:sz w:val="24"/>
          <w:szCs w:val="24"/>
        </w:rPr>
        <w:t>.</w:t>
      </w: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4170C193" w:rsidR="006F267E" w:rsidRPr="003169E0" w:rsidRDefault="006F267E" w:rsidP="006F267E">
      <w:pPr>
        <w:pStyle w:val="Corpodetexto"/>
        <w:spacing w:after="60"/>
        <w:jc w:val="right"/>
        <w:rPr>
          <w:color w:val="auto"/>
        </w:rPr>
      </w:pPr>
      <w:r w:rsidRPr="003169E0">
        <w:rPr>
          <w:color w:val="auto"/>
        </w:rPr>
        <w:t>Nova Andradina/MS</w:t>
      </w:r>
      <w:r w:rsidRPr="006434FA">
        <w:rPr>
          <w:color w:val="auto"/>
        </w:rPr>
        <w:t xml:space="preserve">, </w:t>
      </w:r>
      <w:r w:rsidR="006434FA" w:rsidRPr="006434FA">
        <w:rPr>
          <w:color w:val="auto"/>
        </w:rPr>
        <w:t>0</w:t>
      </w:r>
      <w:r w:rsidR="009D70FD">
        <w:rPr>
          <w:color w:val="auto"/>
        </w:rPr>
        <w:t>8</w:t>
      </w:r>
      <w:r w:rsidR="000A7005" w:rsidRPr="006434FA">
        <w:rPr>
          <w:color w:val="auto"/>
        </w:rPr>
        <w:t xml:space="preserve"> de </w:t>
      </w:r>
      <w:r w:rsidR="006434FA" w:rsidRPr="006434FA">
        <w:rPr>
          <w:color w:val="auto"/>
        </w:rPr>
        <w:t>fevereiro</w:t>
      </w:r>
      <w:r w:rsidR="00852F95" w:rsidRPr="006434FA">
        <w:rPr>
          <w:color w:val="auto"/>
        </w:rPr>
        <w:t xml:space="preserve"> de 20</w:t>
      </w:r>
      <w:r w:rsidR="00B701A8" w:rsidRPr="006434FA">
        <w:rPr>
          <w:color w:val="auto"/>
        </w:rPr>
        <w:t>2</w:t>
      </w:r>
      <w:r w:rsidR="006434FA" w:rsidRPr="006434FA">
        <w:rPr>
          <w:color w:val="auto"/>
        </w:rPr>
        <w:t>3</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19BEE7A5" w14:textId="77777777" w:rsidR="00B17C8C" w:rsidRDefault="00B17C8C" w:rsidP="006F267E">
      <w:pPr>
        <w:pStyle w:val="Corpodetexto"/>
        <w:spacing w:after="60"/>
        <w:jc w:val="right"/>
        <w:rPr>
          <w:color w:val="auto"/>
        </w:rPr>
      </w:pPr>
    </w:p>
    <w:p w14:paraId="4BC95A71" w14:textId="77777777" w:rsidR="00B17C8C" w:rsidRDefault="00B17C8C" w:rsidP="006F267E">
      <w:pPr>
        <w:pStyle w:val="Corpodetexto"/>
        <w:spacing w:after="60"/>
        <w:jc w:val="right"/>
        <w:rPr>
          <w:color w:val="auto"/>
        </w:rPr>
      </w:pPr>
    </w:p>
    <w:p w14:paraId="069F6F0E" w14:textId="77777777" w:rsidR="000A7005" w:rsidRDefault="000A7005" w:rsidP="006F267E">
      <w:pPr>
        <w:pStyle w:val="Corpodetexto"/>
        <w:spacing w:after="60"/>
        <w:jc w:val="right"/>
        <w:rPr>
          <w:color w:val="auto"/>
        </w:rPr>
      </w:pPr>
    </w:p>
    <w:p w14:paraId="2D7422EF" w14:textId="77777777" w:rsidR="000A7005" w:rsidRDefault="000A7005" w:rsidP="006F267E">
      <w:pPr>
        <w:pStyle w:val="Corpodetexto"/>
        <w:spacing w:after="60"/>
        <w:jc w:val="right"/>
        <w:rPr>
          <w:color w:val="auto"/>
        </w:rPr>
      </w:pPr>
    </w:p>
    <w:p w14:paraId="5B6D032A" w14:textId="77777777" w:rsidR="000A7005" w:rsidRDefault="000A7005" w:rsidP="006F267E">
      <w:pPr>
        <w:pStyle w:val="Corpodetexto"/>
        <w:spacing w:after="60"/>
        <w:jc w:val="right"/>
        <w:rPr>
          <w:color w:val="auto"/>
        </w:rPr>
      </w:pPr>
    </w:p>
    <w:p w14:paraId="46ED0B6A" w14:textId="77777777" w:rsidR="00A20CC6" w:rsidRDefault="00A20CC6" w:rsidP="006F267E">
      <w:pPr>
        <w:pStyle w:val="Corpodetexto"/>
        <w:spacing w:after="60"/>
        <w:jc w:val="right"/>
        <w:rPr>
          <w:color w:val="auto"/>
        </w:rPr>
      </w:pPr>
    </w:p>
    <w:p w14:paraId="1C958F31" w14:textId="40C2C306" w:rsidR="00A20CC6" w:rsidRDefault="00A20CC6" w:rsidP="00F5738B">
      <w:pPr>
        <w:pStyle w:val="Corpodetexto"/>
        <w:spacing w:after="60"/>
        <w:rPr>
          <w:color w:val="auto"/>
        </w:rPr>
      </w:pPr>
    </w:p>
    <w:p w14:paraId="0AC09D8B" w14:textId="1A68813D" w:rsidR="00976CB4" w:rsidRDefault="00976CB4" w:rsidP="00F5738B">
      <w:pPr>
        <w:pStyle w:val="Corpodetexto"/>
        <w:spacing w:after="60"/>
        <w:rPr>
          <w:color w:val="auto"/>
        </w:rPr>
      </w:pPr>
    </w:p>
    <w:p w14:paraId="3632CD4A" w14:textId="55FA5856" w:rsidR="00976CB4" w:rsidRDefault="00976CB4" w:rsidP="00F5738B">
      <w:pPr>
        <w:pStyle w:val="Corpodetexto"/>
        <w:spacing w:after="60"/>
        <w:rPr>
          <w:color w:val="auto"/>
        </w:rPr>
      </w:pPr>
    </w:p>
    <w:p w14:paraId="001BCDE3" w14:textId="77777777" w:rsidR="00976CB4" w:rsidRDefault="00976CB4"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p>
    <w:p w14:paraId="4A347289" w14:textId="63DE6032"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81282B">
        <w:rPr>
          <w:rFonts w:ascii="Times New Roman" w:hAnsi="Times New Roman" w:cs="Times New Roman"/>
          <w:b/>
          <w:bCs/>
          <w:sz w:val="24"/>
          <w:szCs w:val="24"/>
        </w:rPr>
        <w:t>2</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34CB583A"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BF1C4E">
        <w:rPr>
          <w:rFonts w:ascii="Times New Roman" w:hAnsi="Times New Roman" w:cs="Times New Roman"/>
          <w:sz w:val="24"/>
          <w:szCs w:val="24"/>
        </w:rPr>
        <w:t>2</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Pr="003169E0">
        <w:rPr>
          <w:rFonts w:ascii="Times New Roman" w:hAnsi="Times New Roman" w:cs="Times New Roman"/>
          <w:sz w:val="24"/>
          <w:szCs w:val="24"/>
        </w:rPr>
        <w:t>__________________________</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0CEBAB1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 ___ de ________________ de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3FD1497E"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014345">
        <w:rPr>
          <w:rFonts w:ascii="Times New Roman" w:hAnsi="Times New Roman" w:cs="Times New Roman"/>
          <w:b/>
          <w:bCs/>
          <w:sz w:val="24"/>
          <w:szCs w:val="24"/>
        </w:rPr>
        <w:t>2</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3D9F5B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014345">
        <w:rPr>
          <w:rFonts w:ascii="Times New Roman" w:hAnsi="Times New Roman" w:cs="Times New Roman"/>
          <w:sz w:val="24"/>
          <w:szCs w:val="24"/>
        </w:rPr>
        <w:t>2</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756929E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de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1DD0E020"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014345">
        <w:rPr>
          <w:rFonts w:ascii="Times New Roman" w:hAnsi="Times New Roman" w:cs="Times New Roman"/>
          <w:b/>
          <w:bCs/>
          <w:sz w:val="24"/>
          <w:szCs w:val="24"/>
        </w:rPr>
        <w:t>2</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7AF21F3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 ___ de ________________ de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BF1C4E">
      <w:pPr>
        <w:adjustRightInd w:val="0"/>
        <w:spacing w:line="320" w:lineRule="exact"/>
        <w:rPr>
          <w:rFonts w:ascii="Arial" w:hAnsi="Arial" w:cs="Arial"/>
          <w:b/>
          <w:bCs/>
        </w:rPr>
      </w:pPr>
    </w:p>
    <w:p w14:paraId="148F57DD" w14:textId="5F55BF5E"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EDITAL DE CREDENCIAMENTO Nº 00</w:t>
      </w:r>
      <w:r w:rsidR="00BF1C4E">
        <w:rPr>
          <w:rFonts w:ascii="Arial" w:hAnsi="Arial" w:cs="Arial"/>
          <w:b/>
          <w:bCs/>
        </w:rPr>
        <w:t>2</w:t>
      </w:r>
      <w:r w:rsidRPr="00227432">
        <w:rPr>
          <w:rFonts w:ascii="Arial" w:hAnsi="Arial" w:cs="Arial"/>
          <w:b/>
          <w:bCs/>
        </w:rPr>
        <w:t>/20</w:t>
      </w:r>
      <w:r w:rsidR="00B701A8">
        <w:rPr>
          <w:rFonts w:ascii="Arial" w:hAnsi="Arial" w:cs="Arial"/>
          <w:b/>
          <w:bCs/>
        </w:rPr>
        <w:t>2</w:t>
      </w:r>
      <w:r w:rsidR="00976CB4">
        <w:rPr>
          <w:rFonts w:ascii="Arial" w:hAnsi="Arial" w:cs="Arial"/>
          <w:b/>
          <w:bCs/>
        </w:rPr>
        <w:t>3</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Pretendendo colaborar com o atendimento a população na prestação d</w:t>
      </w:r>
      <w:r w:rsidR="000459F0" w:rsidRPr="00227432">
        <w:rPr>
          <w:rFonts w:ascii="Arial" w:hAnsi="Arial" w:cs="Arial"/>
        </w:rPr>
        <w:t xml:space="preserve">e serviço na área </w:t>
      </w:r>
      <w:r w:rsidR="00DB3CA7" w:rsidRPr="00227432">
        <w:rPr>
          <w:rFonts w:ascii="Arial" w:hAnsi="Arial" w:cs="Arial"/>
        </w:rPr>
        <w:t>___________________________</w:t>
      </w:r>
      <w:r w:rsidR="008148E3" w:rsidRPr="00227432">
        <w:rPr>
          <w:rFonts w:ascii="Arial" w:hAnsi="Arial" w:cs="Arial"/>
        </w:rPr>
        <w:t>______</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185A5822" w:rsidR="00185F37" w:rsidRPr="00227432" w:rsidRDefault="00185F37" w:rsidP="008701C2">
      <w:pPr>
        <w:adjustRightInd w:val="0"/>
        <w:spacing w:line="320" w:lineRule="exact"/>
        <w:jc w:val="both"/>
        <w:rPr>
          <w:rFonts w:ascii="Arial" w:hAnsi="Arial" w:cs="Arial"/>
        </w:rPr>
      </w:pPr>
      <w:r w:rsidRPr="00227432">
        <w:rPr>
          <w:rFonts w:ascii="Arial" w:hAnsi="Arial" w:cs="Arial"/>
        </w:rPr>
        <w:t>______________________, ___ de ________________ de 20</w:t>
      </w:r>
      <w:r w:rsidR="00B701A8">
        <w:rPr>
          <w:rFonts w:ascii="Arial" w:hAnsi="Arial" w:cs="Arial"/>
        </w:rPr>
        <w:t>2</w:t>
      </w:r>
      <w:r w:rsidR="00976CB4">
        <w:rPr>
          <w:rFonts w:ascii="Arial" w:hAnsi="Arial" w:cs="Arial"/>
        </w:rPr>
        <w:t>3</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lastRenderedPageBreak/>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 do Banco, agência e Conta Corrente:</w:t>
      </w:r>
    </w:p>
    <w:p w14:paraId="23136850" w14:textId="1FB6E3F6"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BF1C4E">
        <w:rPr>
          <w:rFonts w:ascii="Times New Roman" w:hAnsi="Times New Roman" w:cs="Times New Roman"/>
          <w:b/>
          <w:bCs/>
          <w:sz w:val="24"/>
          <w:szCs w:val="24"/>
        </w:rPr>
        <w:t>2</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5C84294E"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BF1C4E">
        <w:rPr>
          <w:rFonts w:ascii="Times New Roman" w:hAnsi="Times New Roman" w:cs="Times New Roman"/>
          <w:sz w:val="24"/>
          <w:szCs w:val="24"/>
        </w:rPr>
        <w:t>2</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Processo </w:t>
      </w:r>
      <w:r w:rsidRPr="006434FA">
        <w:rPr>
          <w:rFonts w:ascii="Times New Roman" w:hAnsi="Times New Roman" w:cs="Times New Roman"/>
          <w:sz w:val="24"/>
          <w:szCs w:val="24"/>
        </w:rPr>
        <w:t xml:space="preserve">nº </w:t>
      </w:r>
      <w:r w:rsidR="006434FA" w:rsidRPr="006434FA">
        <w:rPr>
          <w:rFonts w:ascii="Times New Roman" w:hAnsi="Times New Roman" w:cs="Times New Roman"/>
          <w:sz w:val="24"/>
          <w:szCs w:val="24"/>
        </w:rPr>
        <w:t>2</w:t>
      </w:r>
      <w:r w:rsidR="00BF1C4E">
        <w:rPr>
          <w:rFonts w:ascii="Times New Roman" w:hAnsi="Times New Roman" w:cs="Times New Roman"/>
          <w:sz w:val="24"/>
          <w:szCs w:val="24"/>
        </w:rPr>
        <w:t>6</w:t>
      </w:r>
      <w:r w:rsidR="00AC1607" w:rsidRPr="006434FA">
        <w:rPr>
          <w:rFonts w:ascii="Times New Roman" w:hAnsi="Times New Roman" w:cs="Times New Roman"/>
          <w:sz w:val="24"/>
          <w:szCs w:val="24"/>
        </w:rPr>
        <w:t>/20</w:t>
      </w:r>
      <w:r w:rsidR="00B701A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72086136"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 ___ de ________________ de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48.75pt">
          <v:imagedata r:id="rId2" o:title=""/>
        </v:shape>
        <o:OLEObject Type="Embed" ProgID="CorelDRAW.Graphic.13" ShapeID="_x0000_i1025" DrawAspect="Content" ObjectID="_1737546828"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0"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1"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4"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5"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6"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7"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6"/>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39"/>
  </w:num>
  <w:num w:numId="12" w16cid:durableId="1556311038">
    <w:abstractNumId w:val="26"/>
  </w:num>
  <w:num w:numId="13" w16cid:durableId="6517896">
    <w:abstractNumId w:val="43"/>
  </w:num>
  <w:num w:numId="14" w16cid:durableId="1531576722">
    <w:abstractNumId w:val="45"/>
  </w:num>
  <w:num w:numId="15" w16cid:durableId="1932883546">
    <w:abstractNumId w:val="40"/>
  </w:num>
  <w:num w:numId="16" w16cid:durableId="723140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1"/>
  </w:num>
  <w:num w:numId="20" w16cid:durableId="2019194270">
    <w:abstractNumId w:val="48"/>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2"/>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143B"/>
    <w:rsid w:val="00001A2A"/>
    <w:rsid w:val="00002750"/>
    <w:rsid w:val="00002866"/>
    <w:rsid w:val="0000319D"/>
    <w:rsid w:val="00006CA3"/>
    <w:rsid w:val="00007542"/>
    <w:rsid w:val="000110A9"/>
    <w:rsid w:val="000140CF"/>
    <w:rsid w:val="00014246"/>
    <w:rsid w:val="00014345"/>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584"/>
    <w:rsid w:val="000B18ED"/>
    <w:rsid w:val="000B1D07"/>
    <w:rsid w:val="000B3CA7"/>
    <w:rsid w:val="000B66D5"/>
    <w:rsid w:val="000C0CA2"/>
    <w:rsid w:val="000C1DE4"/>
    <w:rsid w:val="000D0FD4"/>
    <w:rsid w:val="000D52F2"/>
    <w:rsid w:val="000E1484"/>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4126"/>
    <w:rsid w:val="00515799"/>
    <w:rsid w:val="00522F58"/>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434FA"/>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5B0F"/>
    <w:rsid w:val="0080681A"/>
    <w:rsid w:val="0081282B"/>
    <w:rsid w:val="00812D31"/>
    <w:rsid w:val="00813392"/>
    <w:rsid w:val="008140F3"/>
    <w:rsid w:val="008148E3"/>
    <w:rsid w:val="008216A0"/>
    <w:rsid w:val="0082219B"/>
    <w:rsid w:val="00822FE9"/>
    <w:rsid w:val="00842302"/>
    <w:rsid w:val="00846E07"/>
    <w:rsid w:val="00852F95"/>
    <w:rsid w:val="008636AD"/>
    <w:rsid w:val="008641BB"/>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1CE"/>
    <w:rsid w:val="00941B8A"/>
    <w:rsid w:val="00944CDF"/>
    <w:rsid w:val="00945DC4"/>
    <w:rsid w:val="00947F80"/>
    <w:rsid w:val="009503F5"/>
    <w:rsid w:val="00950ADD"/>
    <w:rsid w:val="00956404"/>
    <w:rsid w:val="00961CA7"/>
    <w:rsid w:val="00965BDC"/>
    <w:rsid w:val="009706DF"/>
    <w:rsid w:val="00971B35"/>
    <w:rsid w:val="00976CB4"/>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D70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1C4E"/>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187E"/>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F8385A91-41A8-458C-85ED-A1FC03C0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23</Pages>
  <Words>5306</Words>
  <Characters>28656</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dc:creator>
  <cp:keywords/>
  <dc:description/>
  <cp:lastModifiedBy>User</cp:lastModifiedBy>
  <cp:revision>2</cp:revision>
  <cp:lastPrinted>2023-02-08T12:35:00Z</cp:lastPrinted>
  <dcterms:created xsi:type="dcterms:W3CDTF">2022-11-21T12:41:00Z</dcterms:created>
  <dcterms:modified xsi:type="dcterms:W3CDTF">2023-02-10T18:07:00Z</dcterms:modified>
</cp:coreProperties>
</file>